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opperplate Gothic Bold" w:hAnsi="Copperplate Gothic Bold" w:eastAsia="Copperplate Gothic Bold" w:ascii="Copperplate Gothic Bold"/>
          <w:sz w:val="32"/>
          <w:szCs w:val="32"/>
        </w:rPr>
        <w:jc w:val="center"/>
        <w:spacing w:before="79"/>
        <w:ind w:left="2681" w:right="2684"/>
      </w:pPr>
      <w:r>
        <w:pict>
          <v:group style="position:absolute;margin-left:48.96pt;margin-top:132.74pt;width:514.18pt;height:0pt;mso-position-horizontal-relative:page;mso-position-vertical-relative:page;z-index:-147" coordorigin="979,2655" coordsize="10284,0">
            <v:shape style="position:absolute;left:979;top:2655;width:10284;height:0" coordorigin="979,2655" coordsize="10284,0" path="m979,2655l11263,2655e" filled="f" stroked="t" strokeweight="1.54pt" strokecolor="#000000">
              <v:path arrowok="t"/>
            </v:shape>
            <w10:wrap type="none"/>
          </v:group>
        </w:pict>
      </w:r>
      <w:r>
        <w:rPr>
          <w:rFonts w:cs="Copperplate Gothic Bold" w:hAnsi="Copperplate Gothic Bold" w:eastAsia="Copperplate Gothic Bold" w:ascii="Copperplate Gothic Bold"/>
          <w:color w:val="6F2F9F"/>
          <w:spacing w:val="2"/>
          <w:w w:val="100"/>
          <w:sz w:val="32"/>
          <w:szCs w:val="32"/>
        </w:rPr>
        <w:t>S</w:t>
      </w:r>
      <w:r>
        <w:rPr>
          <w:rFonts w:cs="Copperplate Gothic Bold" w:hAnsi="Copperplate Gothic Bold" w:eastAsia="Copperplate Gothic Bold" w:ascii="Copperplate Gothic Bold"/>
          <w:color w:val="6F2F9F"/>
          <w:spacing w:val="0"/>
          <w:w w:val="100"/>
          <w:sz w:val="32"/>
          <w:szCs w:val="32"/>
        </w:rPr>
        <w:t>AM</w:t>
      </w:r>
      <w:r>
        <w:rPr>
          <w:rFonts w:cs="Copperplate Gothic Bold" w:hAnsi="Copperplate Gothic Bold" w:eastAsia="Copperplate Gothic Bold" w:ascii="Copperplate Gothic Bold"/>
          <w:color w:val="6F2F9F"/>
          <w:spacing w:val="1"/>
          <w:w w:val="100"/>
          <w:sz w:val="32"/>
          <w:szCs w:val="32"/>
        </w:rPr>
        <w:t>P</w:t>
      </w:r>
      <w:r>
        <w:rPr>
          <w:rFonts w:cs="Copperplate Gothic Bold" w:hAnsi="Copperplate Gothic Bold" w:eastAsia="Copperplate Gothic Bold" w:ascii="Copperplate Gothic Bold"/>
          <w:color w:val="6F2F9F"/>
          <w:spacing w:val="0"/>
          <w:w w:val="100"/>
          <w:sz w:val="32"/>
          <w:szCs w:val="32"/>
        </w:rPr>
        <w:t>LE</w:t>
      </w:r>
      <w:r>
        <w:rPr>
          <w:rFonts w:cs="Copperplate Gothic Bold" w:hAnsi="Copperplate Gothic Bold" w:eastAsia="Copperplate Gothic Bold" w:ascii="Copperplate Gothic Bold"/>
          <w:color w:val="6F2F9F"/>
          <w:spacing w:val="-12"/>
          <w:w w:val="100"/>
          <w:sz w:val="32"/>
          <w:szCs w:val="32"/>
        </w:rPr>
        <w:t> </w:t>
      </w:r>
      <w:r>
        <w:rPr>
          <w:rFonts w:cs="Copperplate Gothic Bold" w:hAnsi="Copperplate Gothic Bold" w:eastAsia="Copperplate Gothic Bold" w:ascii="Copperplate Gothic Bold"/>
          <w:color w:val="6F2F9F"/>
          <w:spacing w:val="0"/>
          <w:w w:val="100"/>
          <w:sz w:val="32"/>
          <w:szCs w:val="32"/>
        </w:rPr>
        <w:t>BU</w:t>
      </w:r>
      <w:r>
        <w:rPr>
          <w:rFonts w:cs="Copperplate Gothic Bold" w:hAnsi="Copperplate Gothic Bold" w:eastAsia="Copperplate Gothic Bold" w:ascii="Copperplate Gothic Bold"/>
          <w:color w:val="6F2F9F"/>
          <w:spacing w:val="1"/>
          <w:w w:val="100"/>
          <w:sz w:val="32"/>
          <w:szCs w:val="32"/>
        </w:rPr>
        <w:t>S</w:t>
      </w:r>
      <w:r>
        <w:rPr>
          <w:rFonts w:cs="Copperplate Gothic Bold" w:hAnsi="Copperplate Gothic Bold" w:eastAsia="Copperplate Gothic Bold" w:ascii="Copperplate Gothic Bold"/>
          <w:color w:val="6F2F9F"/>
          <w:spacing w:val="0"/>
          <w:w w:val="100"/>
          <w:sz w:val="32"/>
          <w:szCs w:val="32"/>
        </w:rPr>
        <w:t>I</w:t>
      </w:r>
      <w:r>
        <w:rPr>
          <w:rFonts w:cs="Copperplate Gothic Bold" w:hAnsi="Copperplate Gothic Bold" w:eastAsia="Copperplate Gothic Bold" w:ascii="Copperplate Gothic Bold"/>
          <w:color w:val="6F2F9F"/>
          <w:spacing w:val="3"/>
          <w:w w:val="100"/>
          <w:sz w:val="32"/>
          <w:szCs w:val="32"/>
        </w:rPr>
        <w:t>N</w:t>
      </w:r>
      <w:r>
        <w:rPr>
          <w:rFonts w:cs="Copperplate Gothic Bold" w:hAnsi="Copperplate Gothic Bold" w:eastAsia="Copperplate Gothic Bold" w:ascii="Copperplate Gothic Bold"/>
          <w:color w:val="6F2F9F"/>
          <w:spacing w:val="0"/>
          <w:w w:val="100"/>
          <w:sz w:val="32"/>
          <w:szCs w:val="32"/>
        </w:rPr>
        <w:t>ESS</w:t>
      </w:r>
      <w:r>
        <w:rPr>
          <w:rFonts w:cs="Copperplate Gothic Bold" w:hAnsi="Copperplate Gothic Bold" w:eastAsia="Copperplate Gothic Bold" w:ascii="Copperplate Gothic Bold"/>
          <w:color w:val="6F2F9F"/>
          <w:spacing w:val="-17"/>
          <w:w w:val="100"/>
          <w:sz w:val="32"/>
          <w:szCs w:val="32"/>
        </w:rPr>
        <w:t> </w:t>
      </w:r>
      <w:r>
        <w:rPr>
          <w:rFonts w:cs="Copperplate Gothic Bold" w:hAnsi="Copperplate Gothic Bold" w:eastAsia="Copperplate Gothic Bold" w:ascii="Copperplate Gothic Bold"/>
          <w:color w:val="6F2F9F"/>
          <w:spacing w:val="3"/>
          <w:w w:val="99"/>
          <w:sz w:val="32"/>
          <w:szCs w:val="32"/>
        </w:rPr>
        <w:t>R</w:t>
      </w:r>
      <w:r>
        <w:rPr>
          <w:rFonts w:cs="Copperplate Gothic Bold" w:hAnsi="Copperplate Gothic Bold" w:eastAsia="Copperplate Gothic Bold" w:ascii="Copperplate Gothic Bold"/>
          <w:color w:val="6F2F9F"/>
          <w:spacing w:val="0"/>
          <w:w w:val="99"/>
          <w:sz w:val="32"/>
          <w:szCs w:val="32"/>
        </w:rPr>
        <w:t>ES</w:t>
      </w:r>
      <w:r>
        <w:rPr>
          <w:rFonts w:cs="Copperplate Gothic Bold" w:hAnsi="Copperplate Gothic Bold" w:eastAsia="Copperplate Gothic Bold" w:ascii="Copperplate Gothic Bold"/>
          <w:color w:val="6F2F9F"/>
          <w:spacing w:val="1"/>
          <w:w w:val="99"/>
          <w:sz w:val="32"/>
          <w:szCs w:val="32"/>
        </w:rPr>
        <w:t>U</w:t>
      </w:r>
      <w:r>
        <w:rPr>
          <w:rFonts w:cs="Copperplate Gothic Bold" w:hAnsi="Copperplate Gothic Bold" w:eastAsia="Copperplate Gothic Bold" w:ascii="Copperplate Gothic Bold"/>
          <w:color w:val="6F2F9F"/>
          <w:spacing w:val="-1"/>
          <w:w w:val="99"/>
          <w:sz w:val="32"/>
          <w:szCs w:val="32"/>
        </w:rPr>
        <w:t>M</w:t>
      </w:r>
      <w:r>
        <w:rPr>
          <w:rFonts w:cs="Copperplate Gothic Bold" w:hAnsi="Copperplate Gothic Bold" w:eastAsia="Copperplate Gothic Bold" w:ascii="Copperplate Gothic Bold"/>
          <w:color w:val="6F2F9F"/>
          <w:spacing w:val="0"/>
          <w:w w:val="99"/>
          <w:sz w:val="32"/>
          <w:szCs w:val="32"/>
        </w:rPr>
        <w:t>E</w:t>
      </w:r>
      <w:r>
        <w:rPr>
          <w:rFonts w:cs="Copperplate Gothic Bold" w:hAnsi="Copperplate Gothic Bold" w:eastAsia="Copperplate Gothic Bold" w:ascii="Copperplate Gothic Bold"/>
          <w:color w:val="000000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27"/>
        <w:ind w:left="4617" w:right="4617"/>
      </w:pPr>
      <w:r>
        <w:pict>
          <v:group style="position:absolute;margin-left:44.47pt;margin-top:50.11pt;width:523.16pt;height:21.34pt;mso-position-horizontal-relative:page;mso-position-vertical-relative:page;z-index:-148" coordorigin="889,1002" coordsize="10463,427">
            <v:shape style="position:absolute;left:900;top:1013;width:10442;height:0" coordorigin="900,1013" coordsize="10442,0" path="m900,1013l11342,1013e" filled="f" stroked="t" strokeweight="0.58pt" strokecolor="#000000">
              <v:path arrowok="t"/>
            </v:shape>
            <v:shape style="position:absolute;left:900;top:1418;width:10442;height:0" coordorigin="900,1418" coordsize="10442,0" path="m900,1418l11342,1418e" filled="f" stroked="t" strokeweight="0.58pt" strokecolor="#000000">
              <v:path arrowok="t"/>
            </v:shape>
            <v:shape style="position:absolute;left:895;top:1008;width:0;height:415" coordorigin="895,1008" coordsize="0,415" path="m895,1008l895,1423e" filled="f" stroked="t" strokeweight="0.58pt" strokecolor="#000000">
              <v:path arrowok="t"/>
            </v:shape>
            <v:shape style="position:absolute;left:11347;top:1008;width:0;height:415" coordorigin="11347,1008" coordsize="0,415" path="m11347,1008l11347,1423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Stu</w:t>
      </w:r>
      <w:r>
        <w:rPr>
          <w:rFonts w:cs="Times New Roman" w:hAnsi="Times New Roman" w:eastAsia="Times New Roman" w:ascii="Times New Roman"/>
          <w:b/>
          <w:spacing w:val="-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99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426" w:right="44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60" w:right="4157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06604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 w:lineRule="exact" w:line="260"/>
        <w:ind w:left="3049" w:right="3050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203)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5555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/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nt</w:t>
        </w:r>
        <w:r>
          <w:rPr>
            <w:rFonts w:cs="Times New Roman" w:hAnsi="Times New Roman" w:eastAsia="Times New Roman" w:ascii="Times New Roman"/>
            <w:spacing w:val="3"/>
            <w:w w:val="100"/>
            <w:position w:val="-1"/>
            <w:sz w:val="24"/>
            <w:szCs w:val="24"/>
          </w:rPr>
          <w:t>1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3"/>
            <w:w w:val="100"/>
            <w:position w:val="-1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.bri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p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rt.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du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0" w:lineRule="exact" w:line="240"/>
        <w:ind w:left="1588" w:right="599" w:hanging="14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048" w:hRule="exact"/>
        </w:trPr>
        <w:tc>
          <w:tcPr>
            <w:tcW w:w="13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ation: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1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0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usin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Ba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jor: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Minor: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GPA: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3.8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8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837" w:right="-1" w:firstLine="4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724" w:hRule="exact"/>
        </w:trPr>
        <w:tc>
          <w:tcPr>
            <w:tcW w:w="13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Ex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ienc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1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Finan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part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8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43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tamf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7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6/x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xx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58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4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distribution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3"/>
        <w:ind w:left="1948" w:right="76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mprov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58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4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4" w:lineRule="exact" w:line="260"/>
        <w:ind w:left="1948" w:right="14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continuation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13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Wo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08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Jo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LLC.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2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27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CT</w:t>
            </w:r>
          </w:p>
        </w:tc>
      </w:tr>
      <w:tr>
        <w:trPr>
          <w:trHeight w:val="310" w:hRule="exact"/>
        </w:trPr>
        <w:tc>
          <w:tcPr>
            <w:tcW w:w="13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Ex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ienc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Ad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Assistant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2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19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20xx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58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4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4" w:lineRule="exact" w:line="260"/>
        <w:ind w:left="1948" w:right="71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8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8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Assistan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onist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9/20x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5/2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58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158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80"/>
        <w:ind w:left="1588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nsi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12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tiviti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20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mb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2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20x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</w:tc>
      </w:tr>
      <w:tr>
        <w:trPr>
          <w:trHeight w:val="358" w:hRule="exact"/>
        </w:trPr>
        <w:tc>
          <w:tcPr>
            <w:tcW w:w="12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Hum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lun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20x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</w:tc>
      </w:tr>
    </w:tbl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10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ls: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399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hnical: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osoft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rPoint,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ook,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bis</w:t>
            </w:r>
          </w:p>
        </w:tc>
      </w:tr>
      <w:tr>
        <w:trPr>
          <w:trHeight w:val="276" w:hRule="exact"/>
        </w:trPr>
        <w:tc>
          <w:tcPr>
            <w:tcW w:w="10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9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ral: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rship,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rso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ient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</w:p>
        </w:tc>
      </w:tr>
      <w:tr>
        <w:trPr>
          <w:trHeight w:val="358" w:hRule="exact"/>
        </w:trPr>
        <w:tc>
          <w:tcPr>
            <w:tcW w:w="10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99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anguag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orking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knowl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</w:tc>
      </w:tr>
    </w:tbl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4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urnish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</w:p>
    <w:sectPr>
      <w:type w:val="continuous"/>
      <w:pgSz w:w="12240" w:h="15840"/>
      <w:pgMar w:top="960" w:bottom="280" w:left="860" w:right="8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Sdent1@my.bridgeport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